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51" w:rsidRDefault="00D72AB3" w:rsidP="00E65751">
      <w:pPr>
        <w:pStyle w:val="afb"/>
        <w:jc w:val="center"/>
        <w:rPr>
          <w:sz w:val="28"/>
          <w:szCs w:val="28"/>
        </w:rPr>
      </w:pPr>
      <w:r w:rsidRPr="00D72AB3">
        <w:rPr>
          <w:noProof/>
          <w:sz w:val="28"/>
          <w:szCs w:val="28"/>
          <w:lang w:eastAsia="ru-RU"/>
        </w:rPr>
        <w:drawing>
          <wp:inline distT="0" distB="0" distL="0" distR="0">
            <wp:extent cx="495300" cy="628650"/>
            <wp:effectExtent l="19050" t="0" r="0" b="0"/>
            <wp:docPr id="4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751">
        <w:rPr>
          <w:sz w:val="28"/>
          <w:szCs w:val="28"/>
        </w:rPr>
        <w:t xml:space="preserve"> </w:t>
      </w:r>
      <w:r w:rsidR="00B02A9D">
        <w:rPr>
          <w:sz w:val="28"/>
          <w:szCs w:val="28"/>
        </w:rPr>
        <w:t>проект</w:t>
      </w: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</w:t>
      </w: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КРАСНОГВАРДЕЙСКОГО СЕЛЬСКОГО ПОСЕЛЕНИЯ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КАНЕВСКОГО РАЙОНА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E65751" w:rsidRDefault="00E65751" w:rsidP="00E65751">
      <w:pPr>
        <w:pStyle w:val="af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65751" w:rsidRPr="009B051E" w:rsidRDefault="00E65751" w:rsidP="00E65751">
      <w:pPr>
        <w:pStyle w:val="afb"/>
        <w:jc w:val="center"/>
        <w:rPr>
          <w:b/>
          <w:sz w:val="28"/>
          <w:szCs w:val="28"/>
        </w:rPr>
      </w:pPr>
    </w:p>
    <w:p w:rsidR="00E65751" w:rsidRPr="00257D7E" w:rsidRDefault="00257D7E" w:rsidP="00257D7E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о</w:t>
      </w:r>
      <w:r w:rsidR="00E65751" w:rsidRPr="00257D7E">
        <w:rPr>
          <w:sz w:val="28"/>
          <w:szCs w:val="28"/>
        </w:rPr>
        <w:t>т</w:t>
      </w:r>
      <w:r w:rsidRPr="00257D7E">
        <w:rPr>
          <w:sz w:val="28"/>
          <w:szCs w:val="28"/>
        </w:rPr>
        <w:t xml:space="preserve"> </w:t>
      </w:r>
      <w:r w:rsidR="00B02A9D">
        <w:rPr>
          <w:sz w:val="28"/>
          <w:szCs w:val="28"/>
        </w:rPr>
        <w:t>__________________</w:t>
      </w:r>
      <w:r w:rsidRPr="00257D7E">
        <w:rPr>
          <w:sz w:val="28"/>
          <w:szCs w:val="28"/>
        </w:rPr>
        <w:t xml:space="preserve">                                                                                   </w:t>
      </w:r>
      <w:r w:rsidR="00E65751" w:rsidRPr="00257D7E">
        <w:rPr>
          <w:sz w:val="28"/>
          <w:szCs w:val="28"/>
        </w:rPr>
        <w:t xml:space="preserve">№ </w:t>
      </w:r>
      <w:r w:rsidR="00B02A9D">
        <w:rPr>
          <w:sz w:val="28"/>
          <w:szCs w:val="28"/>
        </w:rPr>
        <w:t>____</w:t>
      </w:r>
    </w:p>
    <w:p w:rsidR="00E65751" w:rsidRPr="00257D7E" w:rsidRDefault="00E65751" w:rsidP="00E65751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поселок Красногвардеец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B02A9D" w:rsidRPr="0040096A" w:rsidRDefault="00B02A9D" w:rsidP="0040096A">
      <w:pPr>
        <w:jc w:val="center"/>
        <w:rPr>
          <w:b/>
          <w:sz w:val="28"/>
        </w:rPr>
      </w:pPr>
      <w:r w:rsidRPr="0040096A">
        <w:rPr>
          <w:b/>
          <w:sz w:val="28"/>
          <w:szCs w:val="28"/>
        </w:rPr>
        <w:t>О внесении изменений в решение Совета Красногвард</w:t>
      </w:r>
      <w:r w:rsidR="0087383C" w:rsidRPr="0040096A">
        <w:rPr>
          <w:b/>
          <w:sz w:val="28"/>
          <w:szCs w:val="28"/>
        </w:rPr>
        <w:t xml:space="preserve">ейского сельского поселения от </w:t>
      </w:r>
      <w:r w:rsidRPr="0040096A">
        <w:rPr>
          <w:b/>
          <w:sz w:val="28"/>
          <w:szCs w:val="28"/>
        </w:rPr>
        <w:t>1</w:t>
      </w:r>
      <w:r w:rsidR="00D72AB3" w:rsidRPr="0040096A">
        <w:rPr>
          <w:b/>
          <w:sz w:val="28"/>
          <w:szCs w:val="28"/>
        </w:rPr>
        <w:t>4 августа 2014 года № 2</w:t>
      </w:r>
      <w:r w:rsidR="0087383C" w:rsidRPr="0040096A">
        <w:rPr>
          <w:b/>
          <w:sz w:val="28"/>
          <w:szCs w:val="28"/>
        </w:rPr>
        <w:t>19</w:t>
      </w:r>
      <w:r w:rsidRPr="0040096A">
        <w:rPr>
          <w:b/>
          <w:sz w:val="28"/>
          <w:szCs w:val="28"/>
        </w:rPr>
        <w:t xml:space="preserve"> «Об утверждении </w:t>
      </w:r>
      <w:r w:rsidR="0087383C" w:rsidRPr="0040096A">
        <w:rPr>
          <w:b/>
          <w:sz w:val="28"/>
          <w:szCs w:val="28"/>
        </w:rPr>
        <w:t>Правил землепользования и застройки применительно ко всей территории</w:t>
      </w:r>
      <w:r w:rsidRPr="0040096A">
        <w:rPr>
          <w:b/>
          <w:sz w:val="28"/>
          <w:szCs w:val="28"/>
        </w:rPr>
        <w:t xml:space="preserve"> </w:t>
      </w:r>
      <w:r w:rsidRPr="0040096A">
        <w:rPr>
          <w:b/>
          <w:sz w:val="28"/>
        </w:rPr>
        <w:t>Красногвардейского сельского поселения Каневского района»</w:t>
      </w:r>
    </w:p>
    <w:p w:rsidR="00B02A9D" w:rsidRDefault="00B02A9D" w:rsidP="00B02A9D">
      <w:pPr>
        <w:jc w:val="center"/>
        <w:rPr>
          <w:b/>
          <w:sz w:val="28"/>
          <w:szCs w:val="28"/>
        </w:rPr>
      </w:pPr>
    </w:p>
    <w:p w:rsidR="00B02A9D" w:rsidRDefault="00B02A9D" w:rsidP="00B02A9D">
      <w:pPr>
        <w:jc w:val="center"/>
        <w:rPr>
          <w:b/>
          <w:sz w:val="28"/>
          <w:szCs w:val="28"/>
        </w:rPr>
      </w:pPr>
    </w:p>
    <w:p w:rsidR="00B02A9D" w:rsidRPr="0020313B" w:rsidRDefault="00507E43" w:rsidP="00B02A9D">
      <w:pPr>
        <w:ind w:firstLine="709"/>
        <w:jc w:val="both"/>
        <w:rPr>
          <w:spacing w:val="60"/>
          <w:sz w:val="28"/>
          <w:szCs w:val="28"/>
        </w:rPr>
      </w:pPr>
      <w:r>
        <w:rPr>
          <w:sz w:val="28"/>
          <w:szCs w:val="28"/>
        </w:rPr>
        <w:t>В</w:t>
      </w:r>
      <w:r w:rsidRPr="0020313B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частью 3 статьи 32 Градостроительного кодекса Российской Федерации, Земельным кодексом Российской Федерации и в</w:t>
      </w:r>
      <w:r w:rsidRPr="000E687F">
        <w:rPr>
          <w:sz w:val="28"/>
          <w:szCs w:val="28"/>
        </w:rPr>
        <w:t xml:space="preserve"> целях регулирования землепользования и застройки территории </w:t>
      </w:r>
      <w:r>
        <w:rPr>
          <w:sz w:val="28"/>
          <w:szCs w:val="28"/>
        </w:rPr>
        <w:t>Красногвардейского сельского поселения</w:t>
      </w:r>
      <w:r w:rsidRPr="000E687F">
        <w:rPr>
          <w:sz w:val="28"/>
          <w:szCs w:val="28"/>
        </w:rPr>
        <w:t xml:space="preserve"> Каневского района основанных на градостроительном зонировании</w:t>
      </w:r>
      <w:r>
        <w:rPr>
          <w:sz w:val="28"/>
          <w:szCs w:val="28"/>
        </w:rPr>
        <w:t xml:space="preserve"> и н</w:t>
      </w:r>
      <w:r w:rsidR="0087383C">
        <w:rPr>
          <w:sz w:val="28"/>
          <w:szCs w:val="28"/>
        </w:rPr>
        <w:t>а основании экспертного заключения Департамента внутренней политики администрации Краснодарского края от 19.0</w:t>
      </w:r>
      <w:r>
        <w:rPr>
          <w:sz w:val="28"/>
          <w:szCs w:val="28"/>
        </w:rPr>
        <w:t>9.2014 года № 34.01-1298/14-04</w:t>
      </w:r>
      <w:r w:rsidR="00B02A9D">
        <w:rPr>
          <w:sz w:val="28"/>
          <w:szCs w:val="28"/>
        </w:rPr>
        <w:t>, Совет Красногвардейского</w:t>
      </w:r>
      <w:r w:rsidR="00B02A9D" w:rsidRPr="0020313B">
        <w:rPr>
          <w:sz w:val="28"/>
          <w:szCs w:val="28"/>
        </w:rPr>
        <w:t xml:space="preserve"> сельского поселения Каневского района  </w:t>
      </w:r>
      <w:r w:rsidR="00B02A9D" w:rsidRPr="0020313B">
        <w:rPr>
          <w:spacing w:val="60"/>
          <w:sz w:val="28"/>
          <w:szCs w:val="28"/>
        </w:rPr>
        <w:t>решил:</w:t>
      </w:r>
    </w:p>
    <w:p w:rsidR="007C28C2" w:rsidRDefault="00507E43" w:rsidP="00FE527E">
      <w:pPr>
        <w:pStyle w:val="af7"/>
        <w:numPr>
          <w:ilvl w:val="0"/>
          <w:numId w:val="3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пункт </w:t>
      </w:r>
      <w:r w:rsidR="00FE527E" w:rsidRPr="00FE527E">
        <w:rPr>
          <w:sz w:val="28"/>
          <w:szCs w:val="28"/>
        </w:rPr>
        <w:t>решения Совета Красногвардейского сельского поселения Каневского района от 14 августа 2014 года № 219 «Об утверждении Правил землепользования и застройки применительно ко в</w:t>
      </w:r>
      <w:r w:rsidR="005913FD">
        <w:rPr>
          <w:sz w:val="28"/>
          <w:szCs w:val="28"/>
        </w:rPr>
        <w:t>сей</w:t>
      </w:r>
      <w:r w:rsidR="00FE527E" w:rsidRPr="00FE527E">
        <w:rPr>
          <w:sz w:val="28"/>
          <w:szCs w:val="28"/>
        </w:rPr>
        <w:t xml:space="preserve"> территории Красногвардейского сельского поселения Каневского района» </w:t>
      </w:r>
      <w:r w:rsidR="007C28C2">
        <w:rPr>
          <w:sz w:val="28"/>
          <w:szCs w:val="28"/>
        </w:rPr>
        <w:t>следующие изменения</w:t>
      </w:r>
      <w:r w:rsidR="00FE527E" w:rsidRPr="00FE527E">
        <w:rPr>
          <w:sz w:val="28"/>
          <w:szCs w:val="28"/>
        </w:rPr>
        <w:t>:</w:t>
      </w:r>
    </w:p>
    <w:p w:rsidR="00FE527E" w:rsidRPr="007C28C2" w:rsidRDefault="007C28C2" w:rsidP="007C28C2">
      <w:pPr>
        <w:pStyle w:val="af7"/>
        <w:numPr>
          <w:ilvl w:val="1"/>
          <w:numId w:val="3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4 изложить в следующей редакции: «</w:t>
      </w:r>
      <w:r w:rsidR="00FE527E" w:rsidRPr="007C28C2">
        <w:rPr>
          <w:sz w:val="28"/>
          <w:szCs w:val="28"/>
        </w:rPr>
        <w:t>Настоящее решение вступает в силу со дня его официального опубликования».</w:t>
      </w:r>
    </w:p>
    <w:p w:rsidR="005913FD" w:rsidRDefault="00B02A9D" w:rsidP="005913FD">
      <w:pPr>
        <w:pStyle w:val="af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913FD" w:rsidRPr="00063CEF">
        <w:rPr>
          <w:sz w:val="28"/>
          <w:szCs w:val="28"/>
        </w:rPr>
        <w:t>Контроль за выполнением настоящего решения возложить на постоянную комиссию Совета Красногвардейского сельского поселения</w:t>
      </w:r>
      <w:r w:rsidR="005913FD">
        <w:rPr>
          <w:sz w:val="28"/>
          <w:szCs w:val="28"/>
        </w:rPr>
        <w:t xml:space="preserve"> Каневского района по вопросам </w:t>
      </w:r>
      <w:r w:rsidR="005913FD" w:rsidRPr="00063CEF">
        <w:rPr>
          <w:sz w:val="28"/>
          <w:szCs w:val="28"/>
        </w:rPr>
        <w:t xml:space="preserve">благоустройства, ЖКХ, строительства и бытового обслуживания.  </w:t>
      </w:r>
    </w:p>
    <w:p w:rsidR="00B02A9D" w:rsidRDefault="00B02A9D" w:rsidP="005913FD">
      <w:pPr>
        <w:pStyle w:val="afb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B32D8D">
        <w:rPr>
          <w:sz w:val="28"/>
          <w:szCs w:val="28"/>
        </w:rPr>
        <w:t xml:space="preserve"> </w:t>
      </w:r>
      <w:r w:rsidR="005913FD">
        <w:rPr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E65751" w:rsidRDefault="00E65751" w:rsidP="00E65751">
      <w:pPr>
        <w:pStyle w:val="afb"/>
        <w:jc w:val="both"/>
        <w:rPr>
          <w:sz w:val="28"/>
          <w:szCs w:val="28"/>
        </w:rPr>
      </w:pPr>
    </w:p>
    <w:p w:rsidR="005F5623" w:rsidRDefault="005F5623" w:rsidP="00E65751">
      <w:pPr>
        <w:pStyle w:val="afb"/>
        <w:jc w:val="both"/>
        <w:rPr>
          <w:sz w:val="28"/>
          <w:szCs w:val="28"/>
        </w:rPr>
      </w:pPr>
    </w:p>
    <w:p w:rsidR="005913FD" w:rsidRDefault="005913FD" w:rsidP="00E65751">
      <w:pPr>
        <w:pStyle w:val="afb"/>
        <w:jc w:val="both"/>
        <w:rPr>
          <w:sz w:val="28"/>
          <w:szCs w:val="28"/>
        </w:rPr>
      </w:pPr>
    </w:p>
    <w:p w:rsidR="00E65751" w:rsidRDefault="00E65751" w:rsidP="00E65751">
      <w:pPr>
        <w:pStyle w:val="af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Красногвардейского сельского </w:t>
      </w:r>
    </w:p>
    <w:p w:rsidR="00E65751" w:rsidRDefault="00E65751" w:rsidP="00E65751">
      <w:pPr>
        <w:pStyle w:val="afb"/>
        <w:jc w:val="both"/>
        <w:sectPr w:rsidR="00E65751" w:rsidSect="007C28C2">
          <w:pgSz w:w="11906" w:h="16838"/>
          <w:pgMar w:top="567" w:right="567" w:bottom="709" w:left="1701" w:header="709" w:footer="709" w:gutter="0"/>
          <w:cols w:space="720"/>
        </w:sectPr>
      </w:pPr>
      <w:r>
        <w:rPr>
          <w:sz w:val="28"/>
          <w:szCs w:val="28"/>
        </w:rPr>
        <w:t>поселения Каневского района                                                               Ю.В.Доне</w:t>
      </w:r>
      <w:r w:rsidR="005913FD">
        <w:rPr>
          <w:sz w:val="28"/>
          <w:szCs w:val="28"/>
        </w:rPr>
        <w:t>ц</w:t>
      </w:r>
    </w:p>
    <w:p w:rsidR="009E3411" w:rsidRPr="00E65751" w:rsidRDefault="009E3411" w:rsidP="00B02A9D">
      <w:pPr>
        <w:snapToGrid w:val="0"/>
        <w:rPr>
          <w:sz w:val="28"/>
          <w:szCs w:val="28"/>
        </w:rPr>
      </w:pPr>
    </w:p>
    <w:sectPr w:rsidR="009E3411" w:rsidRPr="00E65751" w:rsidSect="00F06728">
      <w:headerReference w:type="default" r:id="rId9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DCC" w:rsidRDefault="00586DCC" w:rsidP="002F13D4">
      <w:r>
        <w:separator/>
      </w:r>
    </w:p>
  </w:endnote>
  <w:endnote w:type="continuationSeparator" w:id="1">
    <w:p w:rsidR="00586DCC" w:rsidRDefault="00586DCC" w:rsidP="002F1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DCC" w:rsidRDefault="00586DCC" w:rsidP="002F13D4">
      <w:r>
        <w:separator/>
      </w:r>
    </w:p>
  </w:footnote>
  <w:footnote w:type="continuationSeparator" w:id="1">
    <w:p w:rsidR="00586DCC" w:rsidRDefault="00586DCC" w:rsidP="002F1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285115"/>
      <w:docPartObj>
        <w:docPartGallery w:val="Page Numbers (Top of Page)"/>
        <w:docPartUnique/>
      </w:docPartObj>
    </w:sdtPr>
    <w:sdtContent>
      <w:p w:rsidR="00C00C9A" w:rsidRDefault="005B5186">
        <w:pPr>
          <w:pStyle w:val="af3"/>
          <w:jc w:val="center"/>
        </w:pPr>
        <w:fldSimple w:instr="PAGE   \* MERGEFORMAT">
          <w:r w:rsidR="00B02A9D">
            <w:rPr>
              <w:noProof/>
            </w:rPr>
            <w:t>4</w:t>
          </w:r>
        </w:fldSimple>
      </w:p>
    </w:sdtContent>
  </w:sdt>
  <w:p w:rsidR="00C00C9A" w:rsidRDefault="00C00C9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CBEEEE7A"/>
    <w:name w:val="WW8Num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7047"/>
        </w:tabs>
        <w:ind w:left="7047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6687"/>
        </w:tabs>
        <w:ind w:left="6687" w:hanging="18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lef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lef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left"/>
      <w:pPr>
        <w:tabs>
          <w:tab w:val="num" w:pos="6900"/>
        </w:tabs>
        <w:ind w:left="690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C5665B2A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3100483E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696C32DC"/>
    <w:multiLevelType w:val="hybridMultilevel"/>
    <w:tmpl w:val="09C41A9E"/>
    <w:lvl w:ilvl="0" w:tplc="E7ECE9E2">
      <w:start w:val="31"/>
      <w:numFmt w:val="decimal"/>
      <w:lvlText w:val="%1)"/>
      <w:lvlJc w:val="left"/>
      <w:pPr>
        <w:ind w:left="14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9F6052"/>
    <w:multiLevelType w:val="multilevel"/>
    <w:tmpl w:val="1966CED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191"/>
    <w:rsid w:val="0000434F"/>
    <w:rsid w:val="00004947"/>
    <w:rsid w:val="000111DE"/>
    <w:rsid w:val="000112EB"/>
    <w:rsid w:val="0001281C"/>
    <w:rsid w:val="00022709"/>
    <w:rsid w:val="00026181"/>
    <w:rsid w:val="00027A78"/>
    <w:rsid w:val="00032D39"/>
    <w:rsid w:val="000358F0"/>
    <w:rsid w:val="00036740"/>
    <w:rsid w:val="00036D33"/>
    <w:rsid w:val="00037C59"/>
    <w:rsid w:val="00041DDB"/>
    <w:rsid w:val="000460F2"/>
    <w:rsid w:val="00056CB0"/>
    <w:rsid w:val="00063D29"/>
    <w:rsid w:val="00074624"/>
    <w:rsid w:val="00076DE5"/>
    <w:rsid w:val="00084529"/>
    <w:rsid w:val="00086CCD"/>
    <w:rsid w:val="00091353"/>
    <w:rsid w:val="0009301C"/>
    <w:rsid w:val="0009332A"/>
    <w:rsid w:val="000A3508"/>
    <w:rsid w:val="000A3E43"/>
    <w:rsid w:val="000A4176"/>
    <w:rsid w:val="000B1F06"/>
    <w:rsid w:val="000B365A"/>
    <w:rsid w:val="000B6F47"/>
    <w:rsid w:val="000C2261"/>
    <w:rsid w:val="000D3003"/>
    <w:rsid w:val="000D46E3"/>
    <w:rsid w:val="000F1F52"/>
    <w:rsid w:val="000F66AD"/>
    <w:rsid w:val="00106EEA"/>
    <w:rsid w:val="0010737B"/>
    <w:rsid w:val="001140A9"/>
    <w:rsid w:val="00123761"/>
    <w:rsid w:val="00127C60"/>
    <w:rsid w:val="001340D3"/>
    <w:rsid w:val="00141287"/>
    <w:rsid w:val="0014207E"/>
    <w:rsid w:val="00144650"/>
    <w:rsid w:val="00147247"/>
    <w:rsid w:val="001733F7"/>
    <w:rsid w:val="00175A93"/>
    <w:rsid w:val="00180E3D"/>
    <w:rsid w:val="0018636B"/>
    <w:rsid w:val="001905BC"/>
    <w:rsid w:val="00192031"/>
    <w:rsid w:val="0019268A"/>
    <w:rsid w:val="00196713"/>
    <w:rsid w:val="001A41DF"/>
    <w:rsid w:val="001B0D2C"/>
    <w:rsid w:val="001B3F43"/>
    <w:rsid w:val="001C6808"/>
    <w:rsid w:val="001D7FA5"/>
    <w:rsid w:val="001E357C"/>
    <w:rsid w:val="001E446A"/>
    <w:rsid w:val="001F7121"/>
    <w:rsid w:val="002024C1"/>
    <w:rsid w:val="00203A3D"/>
    <w:rsid w:val="002051E1"/>
    <w:rsid w:val="00236A5C"/>
    <w:rsid w:val="00237CB9"/>
    <w:rsid w:val="00243961"/>
    <w:rsid w:val="0025198E"/>
    <w:rsid w:val="0025700C"/>
    <w:rsid w:val="00257D7E"/>
    <w:rsid w:val="00270CC6"/>
    <w:rsid w:val="00271CE7"/>
    <w:rsid w:val="002726A0"/>
    <w:rsid w:val="0028180F"/>
    <w:rsid w:val="00282C69"/>
    <w:rsid w:val="002968F8"/>
    <w:rsid w:val="002A28E0"/>
    <w:rsid w:val="002A2DB7"/>
    <w:rsid w:val="002B26BF"/>
    <w:rsid w:val="002D13C6"/>
    <w:rsid w:val="002D2E9C"/>
    <w:rsid w:val="002D5A50"/>
    <w:rsid w:val="002D72D0"/>
    <w:rsid w:val="002F13D4"/>
    <w:rsid w:val="002F3F83"/>
    <w:rsid w:val="003065AC"/>
    <w:rsid w:val="003222B8"/>
    <w:rsid w:val="0032618B"/>
    <w:rsid w:val="00330C7A"/>
    <w:rsid w:val="00340DA2"/>
    <w:rsid w:val="00344ABD"/>
    <w:rsid w:val="00345D1E"/>
    <w:rsid w:val="00347695"/>
    <w:rsid w:val="00352ED7"/>
    <w:rsid w:val="00357037"/>
    <w:rsid w:val="003657E1"/>
    <w:rsid w:val="00376173"/>
    <w:rsid w:val="00376D37"/>
    <w:rsid w:val="00386F06"/>
    <w:rsid w:val="003A19B7"/>
    <w:rsid w:val="003A39DA"/>
    <w:rsid w:val="003C0A98"/>
    <w:rsid w:val="003C1FE6"/>
    <w:rsid w:val="003C7924"/>
    <w:rsid w:val="003D029A"/>
    <w:rsid w:val="003D3843"/>
    <w:rsid w:val="003D4ED9"/>
    <w:rsid w:val="003D627F"/>
    <w:rsid w:val="003D6917"/>
    <w:rsid w:val="003F52AC"/>
    <w:rsid w:val="0040096A"/>
    <w:rsid w:val="00401F9F"/>
    <w:rsid w:val="00402DC5"/>
    <w:rsid w:val="004030BA"/>
    <w:rsid w:val="004216E1"/>
    <w:rsid w:val="00421B41"/>
    <w:rsid w:val="004235DE"/>
    <w:rsid w:val="004249E7"/>
    <w:rsid w:val="0042700E"/>
    <w:rsid w:val="0043067D"/>
    <w:rsid w:val="004440EC"/>
    <w:rsid w:val="00451A6E"/>
    <w:rsid w:val="00453E91"/>
    <w:rsid w:val="00460648"/>
    <w:rsid w:val="00466F47"/>
    <w:rsid w:val="00467531"/>
    <w:rsid w:val="00480763"/>
    <w:rsid w:val="00482F04"/>
    <w:rsid w:val="004938F2"/>
    <w:rsid w:val="004950B1"/>
    <w:rsid w:val="004A2CFA"/>
    <w:rsid w:val="004B2983"/>
    <w:rsid w:val="004B7DAC"/>
    <w:rsid w:val="004D3408"/>
    <w:rsid w:val="004E4258"/>
    <w:rsid w:val="004F4590"/>
    <w:rsid w:val="00507E43"/>
    <w:rsid w:val="005419A3"/>
    <w:rsid w:val="005455E3"/>
    <w:rsid w:val="005508B3"/>
    <w:rsid w:val="0055272B"/>
    <w:rsid w:val="00552C0D"/>
    <w:rsid w:val="0055642A"/>
    <w:rsid w:val="00570E66"/>
    <w:rsid w:val="00575B6C"/>
    <w:rsid w:val="00581511"/>
    <w:rsid w:val="00581CA9"/>
    <w:rsid w:val="00585ADC"/>
    <w:rsid w:val="00586DCC"/>
    <w:rsid w:val="005913FD"/>
    <w:rsid w:val="005A4C87"/>
    <w:rsid w:val="005B2D9F"/>
    <w:rsid w:val="005B5186"/>
    <w:rsid w:val="005D7586"/>
    <w:rsid w:val="005E20E9"/>
    <w:rsid w:val="005E21FF"/>
    <w:rsid w:val="005F2D15"/>
    <w:rsid w:val="005F4AFD"/>
    <w:rsid w:val="005F5623"/>
    <w:rsid w:val="00607D89"/>
    <w:rsid w:val="0061108B"/>
    <w:rsid w:val="006179CF"/>
    <w:rsid w:val="006205CF"/>
    <w:rsid w:val="00622B16"/>
    <w:rsid w:val="006316D3"/>
    <w:rsid w:val="00632189"/>
    <w:rsid w:val="00637F1C"/>
    <w:rsid w:val="00645581"/>
    <w:rsid w:val="006637AB"/>
    <w:rsid w:val="00664933"/>
    <w:rsid w:val="00665C0E"/>
    <w:rsid w:val="0066647E"/>
    <w:rsid w:val="006668F4"/>
    <w:rsid w:val="00673849"/>
    <w:rsid w:val="00673947"/>
    <w:rsid w:val="00680FDB"/>
    <w:rsid w:val="00694212"/>
    <w:rsid w:val="006A01E8"/>
    <w:rsid w:val="006A6513"/>
    <w:rsid w:val="006C3AAD"/>
    <w:rsid w:val="006C4E22"/>
    <w:rsid w:val="006C61C3"/>
    <w:rsid w:val="006C6A0B"/>
    <w:rsid w:val="006D09DF"/>
    <w:rsid w:val="006D2F02"/>
    <w:rsid w:val="006F549D"/>
    <w:rsid w:val="007140E3"/>
    <w:rsid w:val="00717435"/>
    <w:rsid w:val="00717F02"/>
    <w:rsid w:val="0072063B"/>
    <w:rsid w:val="00721DEE"/>
    <w:rsid w:val="00722E4F"/>
    <w:rsid w:val="007251CB"/>
    <w:rsid w:val="00734AA2"/>
    <w:rsid w:val="0074751A"/>
    <w:rsid w:val="007625C4"/>
    <w:rsid w:val="00763551"/>
    <w:rsid w:val="00766F82"/>
    <w:rsid w:val="0077677B"/>
    <w:rsid w:val="00785C69"/>
    <w:rsid w:val="00793862"/>
    <w:rsid w:val="0079721D"/>
    <w:rsid w:val="007A64D9"/>
    <w:rsid w:val="007A7678"/>
    <w:rsid w:val="007B1D68"/>
    <w:rsid w:val="007B6FAA"/>
    <w:rsid w:val="007C1744"/>
    <w:rsid w:val="007C28C2"/>
    <w:rsid w:val="007C5C89"/>
    <w:rsid w:val="007D0CAE"/>
    <w:rsid w:val="007D743C"/>
    <w:rsid w:val="007E236C"/>
    <w:rsid w:val="007E71BD"/>
    <w:rsid w:val="007F163F"/>
    <w:rsid w:val="007F56B1"/>
    <w:rsid w:val="007F5718"/>
    <w:rsid w:val="00800B3D"/>
    <w:rsid w:val="0080680C"/>
    <w:rsid w:val="00810483"/>
    <w:rsid w:val="00812702"/>
    <w:rsid w:val="0081350A"/>
    <w:rsid w:val="00816510"/>
    <w:rsid w:val="00821B7E"/>
    <w:rsid w:val="0083300D"/>
    <w:rsid w:val="00835A88"/>
    <w:rsid w:val="0083768F"/>
    <w:rsid w:val="00842886"/>
    <w:rsid w:val="008437A0"/>
    <w:rsid w:val="00851246"/>
    <w:rsid w:val="00865269"/>
    <w:rsid w:val="00867B16"/>
    <w:rsid w:val="00870606"/>
    <w:rsid w:val="0087383C"/>
    <w:rsid w:val="00880CD6"/>
    <w:rsid w:val="008815D2"/>
    <w:rsid w:val="0088680C"/>
    <w:rsid w:val="008875E2"/>
    <w:rsid w:val="0089271F"/>
    <w:rsid w:val="008A1815"/>
    <w:rsid w:val="008B0454"/>
    <w:rsid w:val="008B0C69"/>
    <w:rsid w:val="008B2EEA"/>
    <w:rsid w:val="008C3DF2"/>
    <w:rsid w:val="008C5094"/>
    <w:rsid w:val="008E0360"/>
    <w:rsid w:val="008E32B3"/>
    <w:rsid w:val="008E480C"/>
    <w:rsid w:val="008F02B9"/>
    <w:rsid w:val="009019BA"/>
    <w:rsid w:val="00902DD8"/>
    <w:rsid w:val="00914F03"/>
    <w:rsid w:val="00915014"/>
    <w:rsid w:val="00917AB3"/>
    <w:rsid w:val="009239BC"/>
    <w:rsid w:val="00935405"/>
    <w:rsid w:val="00941642"/>
    <w:rsid w:val="0095237A"/>
    <w:rsid w:val="0096355E"/>
    <w:rsid w:val="00964370"/>
    <w:rsid w:val="00982847"/>
    <w:rsid w:val="0098585F"/>
    <w:rsid w:val="0098680D"/>
    <w:rsid w:val="0098691C"/>
    <w:rsid w:val="00987426"/>
    <w:rsid w:val="009917B8"/>
    <w:rsid w:val="009A1534"/>
    <w:rsid w:val="009A4095"/>
    <w:rsid w:val="009A41FD"/>
    <w:rsid w:val="009C2354"/>
    <w:rsid w:val="009D784A"/>
    <w:rsid w:val="009E3411"/>
    <w:rsid w:val="009E5EFF"/>
    <w:rsid w:val="009F2A42"/>
    <w:rsid w:val="009F4F3F"/>
    <w:rsid w:val="00A0390A"/>
    <w:rsid w:val="00A03B53"/>
    <w:rsid w:val="00A279E1"/>
    <w:rsid w:val="00A336AE"/>
    <w:rsid w:val="00A33C1B"/>
    <w:rsid w:val="00A43105"/>
    <w:rsid w:val="00A4327C"/>
    <w:rsid w:val="00A4421A"/>
    <w:rsid w:val="00A44C26"/>
    <w:rsid w:val="00A52C35"/>
    <w:rsid w:val="00A569A5"/>
    <w:rsid w:val="00A572FC"/>
    <w:rsid w:val="00A64C15"/>
    <w:rsid w:val="00A75E3C"/>
    <w:rsid w:val="00A777DC"/>
    <w:rsid w:val="00A831D6"/>
    <w:rsid w:val="00A8761A"/>
    <w:rsid w:val="00A87C96"/>
    <w:rsid w:val="00A9569D"/>
    <w:rsid w:val="00A974C7"/>
    <w:rsid w:val="00AA7CA1"/>
    <w:rsid w:val="00AB1395"/>
    <w:rsid w:val="00AB5F17"/>
    <w:rsid w:val="00AB7C8B"/>
    <w:rsid w:val="00AD7F0D"/>
    <w:rsid w:val="00B02A9D"/>
    <w:rsid w:val="00B02BD8"/>
    <w:rsid w:val="00B05C31"/>
    <w:rsid w:val="00B06E19"/>
    <w:rsid w:val="00B13749"/>
    <w:rsid w:val="00B15A40"/>
    <w:rsid w:val="00B17C92"/>
    <w:rsid w:val="00B213F2"/>
    <w:rsid w:val="00B406E2"/>
    <w:rsid w:val="00B40AF4"/>
    <w:rsid w:val="00B44CBF"/>
    <w:rsid w:val="00B46238"/>
    <w:rsid w:val="00B73AC7"/>
    <w:rsid w:val="00B757A6"/>
    <w:rsid w:val="00B834B7"/>
    <w:rsid w:val="00B92D42"/>
    <w:rsid w:val="00B93190"/>
    <w:rsid w:val="00BA2A23"/>
    <w:rsid w:val="00BB040B"/>
    <w:rsid w:val="00BB7C9C"/>
    <w:rsid w:val="00BC0B63"/>
    <w:rsid w:val="00BC2F87"/>
    <w:rsid w:val="00BC526A"/>
    <w:rsid w:val="00BC779C"/>
    <w:rsid w:val="00BD1459"/>
    <w:rsid w:val="00BD6E8F"/>
    <w:rsid w:val="00BE16A1"/>
    <w:rsid w:val="00BE558E"/>
    <w:rsid w:val="00BE729B"/>
    <w:rsid w:val="00BF4191"/>
    <w:rsid w:val="00BF483F"/>
    <w:rsid w:val="00C00C9A"/>
    <w:rsid w:val="00C025D7"/>
    <w:rsid w:val="00C0663E"/>
    <w:rsid w:val="00C27EA9"/>
    <w:rsid w:val="00C30DC7"/>
    <w:rsid w:val="00C35D2C"/>
    <w:rsid w:val="00C44C71"/>
    <w:rsid w:val="00C4614A"/>
    <w:rsid w:val="00C5593B"/>
    <w:rsid w:val="00C56575"/>
    <w:rsid w:val="00C81FFD"/>
    <w:rsid w:val="00C90400"/>
    <w:rsid w:val="00C92BD2"/>
    <w:rsid w:val="00C93BEE"/>
    <w:rsid w:val="00C97FCE"/>
    <w:rsid w:val="00CA0EBE"/>
    <w:rsid w:val="00CA775C"/>
    <w:rsid w:val="00CD29C4"/>
    <w:rsid w:val="00CD73AC"/>
    <w:rsid w:val="00CE0CEC"/>
    <w:rsid w:val="00CF4536"/>
    <w:rsid w:val="00D15528"/>
    <w:rsid w:val="00D23DC0"/>
    <w:rsid w:val="00D25095"/>
    <w:rsid w:val="00D3122E"/>
    <w:rsid w:val="00D31311"/>
    <w:rsid w:val="00D420BB"/>
    <w:rsid w:val="00D53FA7"/>
    <w:rsid w:val="00D54B3E"/>
    <w:rsid w:val="00D72575"/>
    <w:rsid w:val="00D72AB3"/>
    <w:rsid w:val="00DA03A7"/>
    <w:rsid w:val="00DA1D05"/>
    <w:rsid w:val="00DA602E"/>
    <w:rsid w:val="00DB34E1"/>
    <w:rsid w:val="00DB4C62"/>
    <w:rsid w:val="00DC1884"/>
    <w:rsid w:val="00DC3C4E"/>
    <w:rsid w:val="00DC4840"/>
    <w:rsid w:val="00DD2AEC"/>
    <w:rsid w:val="00DD4F21"/>
    <w:rsid w:val="00DD605B"/>
    <w:rsid w:val="00DF069C"/>
    <w:rsid w:val="00DF2F36"/>
    <w:rsid w:val="00DF6038"/>
    <w:rsid w:val="00DF727E"/>
    <w:rsid w:val="00E008D4"/>
    <w:rsid w:val="00E008F4"/>
    <w:rsid w:val="00E070BA"/>
    <w:rsid w:val="00E07904"/>
    <w:rsid w:val="00E137FE"/>
    <w:rsid w:val="00E166F0"/>
    <w:rsid w:val="00E215FC"/>
    <w:rsid w:val="00E26372"/>
    <w:rsid w:val="00E3418D"/>
    <w:rsid w:val="00E37E4F"/>
    <w:rsid w:val="00E43C8F"/>
    <w:rsid w:val="00E45042"/>
    <w:rsid w:val="00E57476"/>
    <w:rsid w:val="00E60AE7"/>
    <w:rsid w:val="00E63B66"/>
    <w:rsid w:val="00E65751"/>
    <w:rsid w:val="00E73C6B"/>
    <w:rsid w:val="00E8539B"/>
    <w:rsid w:val="00E907F6"/>
    <w:rsid w:val="00E93902"/>
    <w:rsid w:val="00E96DB9"/>
    <w:rsid w:val="00E971B3"/>
    <w:rsid w:val="00EA2078"/>
    <w:rsid w:val="00EA2364"/>
    <w:rsid w:val="00EB0B4E"/>
    <w:rsid w:val="00EB373E"/>
    <w:rsid w:val="00EB73A2"/>
    <w:rsid w:val="00EE2DCB"/>
    <w:rsid w:val="00EE3EC4"/>
    <w:rsid w:val="00EF13F5"/>
    <w:rsid w:val="00EF231C"/>
    <w:rsid w:val="00F06728"/>
    <w:rsid w:val="00F1229A"/>
    <w:rsid w:val="00F32B05"/>
    <w:rsid w:val="00F375B0"/>
    <w:rsid w:val="00F60171"/>
    <w:rsid w:val="00F667EA"/>
    <w:rsid w:val="00F7428D"/>
    <w:rsid w:val="00F90835"/>
    <w:rsid w:val="00FA2E38"/>
    <w:rsid w:val="00FA7444"/>
    <w:rsid w:val="00FA7A24"/>
    <w:rsid w:val="00FC553A"/>
    <w:rsid w:val="00FC768D"/>
    <w:rsid w:val="00FE527E"/>
    <w:rsid w:val="00FE7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nhideWhenUsed/>
    <w:rsid w:val="006637AB"/>
    <w:rPr>
      <w:color w:val="0000FF"/>
      <w:u w:val="single"/>
    </w:rPr>
  </w:style>
  <w:style w:type="paragraph" w:styleId="afb">
    <w:name w:val="No Spacing"/>
    <w:uiPriority w:val="99"/>
    <w:qFormat/>
    <w:rsid w:val="00E6575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c">
    <w:name w:val="Normal (Web)"/>
    <w:basedOn w:val="a"/>
    <w:uiPriority w:val="99"/>
    <w:unhideWhenUsed/>
    <w:rsid w:val="00E65751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character" w:styleId="afd">
    <w:name w:val="Subtle Emphasis"/>
    <w:basedOn w:val="a0"/>
    <w:uiPriority w:val="19"/>
    <w:qFormat/>
    <w:rsid w:val="00C00C9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iPriority w:val="99"/>
    <w:semiHidden/>
    <w:unhideWhenUsed/>
    <w:rsid w:val="006637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F7D5-3CF5-486F-B216-FE8867BD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Администрация</cp:lastModifiedBy>
  <cp:revision>7</cp:revision>
  <cp:lastPrinted>2014-10-06T12:14:00Z</cp:lastPrinted>
  <dcterms:created xsi:type="dcterms:W3CDTF">2014-09-29T11:26:00Z</dcterms:created>
  <dcterms:modified xsi:type="dcterms:W3CDTF">2014-10-06T12:18:00Z</dcterms:modified>
</cp:coreProperties>
</file>